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AF5E1F4" w:rsidR="0003011A" w:rsidRPr="00056432"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DE3914">
        <w:rPr>
          <w:rFonts w:ascii="Arial" w:hAnsi="Arial" w:cs="Arial"/>
          <w:b/>
          <w:color w:val="000000"/>
          <w:sz w:val="28"/>
          <w:szCs w:val="28"/>
        </w:rPr>
        <w:t>2 Fire</w:t>
      </w:r>
      <w:r w:rsidR="00893D32">
        <w:rPr>
          <w:rFonts w:ascii="Arial" w:hAnsi="Arial" w:cs="Arial"/>
          <w:b/>
          <w:color w:val="000000"/>
          <w:sz w:val="28"/>
          <w:szCs w:val="28"/>
        </w:rPr>
        <w:t xml:space="preserve"> Safety Policy</w:t>
      </w:r>
    </w:p>
    <w:p w14:paraId="094D80B1" w14:textId="5EF7F92B" w:rsidR="00893D32" w:rsidRDefault="00DE3914" w:rsidP="00893D32">
      <w:pPr>
        <w:pStyle w:val="Heading1"/>
        <w:spacing w:before="120" w:after="120" w:line="360" w:lineRule="auto"/>
        <w:rPr>
          <w:b w:val="0"/>
          <w:sz w:val="22"/>
          <w:szCs w:val="22"/>
        </w:rPr>
      </w:pPr>
      <w:r w:rsidRPr="00DE3914">
        <w:rPr>
          <w:b w:val="0"/>
          <w:bCs w:val="0"/>
          <w:sz w:val="22"/>
          <w:szCs w:val="22"/>
        </w:rPr>
        <w:t>Alongside associated procedures in 02.1 Fire safety,</w:t>
      </w:r>
      <w:r w:rsidR="00893D32">
        <w:rPr>
          <w:b w:val="0"/>
          <w:sz w:val="22"/>
          <w:szCs w:val="22"/>
        </w:rPr>
        <w:t xml:space="preserve"> this policy was adopted </w:t>
      </w:r>
      <w:r w:rsidR="00893D32" w:rsidRPr="00893D32">
        <w:rPr>
          <w:b w:val="0"/>
          <w:sz w:val="22"/>
          <w:szCs w:val="22"/>
        </w:rPr>
        <w:t>by Ducklings Preschool Creaton CIO on 3</w:t>
      </w:r>
      <w:r w:rsidR="00893D32" w:rsidRPr="00893D32">
        <w:rPr>
          <w:b w:val="0"/>
          <w:sz w:val="22"/>
          <w:szCs w:val="22"/>
          <w:vertAlign w:val="superscript"/>
        </w:rPr>
        <w:t>rd</w:t>
      </w:r>
      <w:r w:rsidR="00893D32" w:rsidRPr="00893D32">
        <w:rPr>
          <w:b w:val="0"/>
          <w:sz w:val="22"/>
          <w:szCs w:val="22"/>
        </w:rPr>
        <w:t xml:space="preserve"> March 2022.</w:t>
      </w:r>
      <w:r w:rsidR="005643C8">
        <w:rPr>
          <w:b w:val="0"/>
          <w:sz w:val="22"/>
          <w:szCs w:val="22"/>
        </w:rPr>
        <w:t xml:space="preserve"> </w:t>
      </w:r>
      <w:r w:rsidR="005643C8">
        <w:rPr>
          <w:b w:val="0"/>
          <w:i/>
          <w:iCs/>
          <w:sz w:val="22"/>
          <w:szCs w:val="22"/>
        </w:rPr>
        <w:t>Archive policies and procedures, adopted prior to 3</w:t>
      </w:r>
      <w:r w:rsidR="005643C8" w:rsidRPr="00A45C40">
        <w:rPr>
          <w:b w:val="0"/>
          <w:i/>
          <w:iCs/>
          <w:sz w:val="22"/>
          <w:szCs w:val="22"/>
          <w:vertAlign w:val="superscript"/>
        </w:rPr>
        <w:t>rd</w:t>
      </w:r>
      <w:r w:rsidR="005643C8">
        <w:rPr>
          <w:b w:val="0"/>
          <w:i/>
          <w:iCs/>
          <w:sz w:val="22"/>
          <w:szCs w:val="22"/>
        </w:rPr>
        <w:t xml:space="preserve"> March 2022, are available on request.</w:t>
      </w:r>
    </w:p>
    <w:p w14:paraId="31A99E69" w14:textId="3DF2DC97" w:rsidR="00DE3914" w:rsidRDefault="00DE3914" w:rsidP="00DE3914">
      <w:pPr>
        <w:spacing w:before="120" w:after="120" w:line="360" w:lineRule="auto"/>
        <w:rPr>
          <w:rFonts w:ascii="Arial" w:hAnsi="Arial" w:cs="Arial"/>
          <w:lang w:eastAsia="en-US"/>
        </w:rPr>
      </w:pPr>
      <w:r>
        <w:rPr>
          <w:rFonts w:ascii="Arial" w:hAnsi="Arial" w:cs="Arial"/>
          <w:b/>
        </w:rPr>
        <w:t xml:space="preserve">Designated Fire Marshalls are: </w:t>
      </w:r>
      <w:r>
        <w:rPr>
          <w:rFonts w:ascii="Arial" w:hAnsi="Arial" w:cs="Arial"/>
          <w:i/>
          <w:iCs/>
        </w:rPr>
        <w:t xml:space="preserve">Emma Connor, Joselyn Webb, </w:t>
      </w:r>
      <w:r w:rsidR="00F359DD">
        <w:rPr>
          <w:rFonts w:ascii="Arial" w:hAnsi="Arial" w:cs="Arial"/>
          <w:i/>
          <w:iCs/>
        </w:rPr>
        <w:t>Leanne Crosthwaite, Sarah Greschner &amp; Danielle Widdowson-Fuller</w:t>
      </w:r>
    </w:p>
    <w:p w14:paraId="532EF47D" w14:textId="77777777" w:rsidR="00DE3914" w:rsidRDefault="00DE3914" w:rsidP="00DE3914">
      <w:pPr>
        <w:pStyle w:val="Heading1"/>
        <w:spacing w:before="120" w:after="120" w:line="360" w:lineRule="auto"/>
        <w:rPr>
          <w:sz w:val="24"/>
          <w:szCs w:val="24"/>
        </w:rPr>
      </w:pPr>
      <w:r>
        <w:rPr>
          <w:sz w:val="24"/>
          <w:szCs w:val="24"/>
        </w:rPr>
        <w:t>Aim</w:t>
      </w:r>
    </w:p>
    <w:p w14:paraId="4B665127" w14:textId="77777777" w:rsidR="00DE3914" w:rsidRDefault="00DE3914" w:rsidP="00DE3914">
      <w:pPr>
        <w:spacing w:before="120" w:after="120" w:line="360" w:lineRule="auto"/>
        <w:rPr>
          <w:rFonts w:ascii="Arial" w:hAnsi="Arial" w:cs="Arial"/>
          <w:b/>
          <w:sz w:val="22"/>
          <w:szCs w:val="22"/>
        </w:rPr>
      </w:pPr>
      <w:r>
        <w:rPr>
          <w:rFonts w:ascii="Arial" w:hAnsi="Arial" w:cs="Arial"/>
          <w:bCs/>
          <w:sz w:val="22"/>
          <w:szCs w:val="22"/>
        </w:rPr>
        <w:t>Our provision is a suitable, clean, and safe place for children to be cared for, where they can grow and learn. We meet all statutory requirements about fire safety and fulfil the criteria for meeting the relevant Early Years Foundation Stage Safeguarding and Welfare Requirements.</w:t>
      </w:r>
    </w:p>
    <w:p w14:paraId="2F4414AB" w14:textId="77777777" w:rsidR="00DE3914" w:rsidRDefault="00DE3914" w:rsidP="00DE3914">
      <w:pPr>
        <w:spacing w:before="120" w:after="120" w:line="360" w:lineRule="auto"/>
        <w:rPr>
          <w:rFonts w:ascii="Arial" w:hAnsi="Arial" w:cs="Arial"/>
          <w:sz w:val="22"/>
          <w:szCs w:val="22"/>
        </w:rPr>
      </w:pPr>
      <w:r>
        <w:rPr>
          <w:rFonts w:ascii="Arial" w:hAnsi="Arial" w:cs="Arial"/>
          <w:b/>
        </w:rPr>
        <w:t>Objectives</w:t>
      </w:r>
    </w:p>
    <w:p w14:paraId="61D9B33E" w14:textId="77777777" w:rsidR="00DE3914" w:rsidRDefault="00DE3914" w:rsidP="00DE3914">
      <w:pPr>
        <w:numPr>
          <w:ilvl w:val="0"/>
          <w:numId w:val="25"/>
        </w:numPr>
        <w:suppressAutoHyphens w:val="0"/>
        <w:spacing w:line="360" w:lineRule="auto"/>
        <w:rPr>
          <w:rFonts w:ascii="Arial" w:hAnsi="Arial" w:cs="Arial"/>
          <w:sz w:val="22"/>
          <w:szCs w:val="22"/>
        </w:rPr>
      </w:pPr>
      <w:r>
        <w:rPr>
          <w:rFonts w:ascii="Arial" w:hAnsi="Arial" w:cs="Arial"/>
          <w:sz w:val="22"/>
          <w:szCs w:val="22"/>
        </w:rPr>
        <w:t>We recognise that we have a corporate responsibility and a duty of care for those who work in and receive a service from our provision, but individual employees and service users also have a responsibility to ensure their own safety as well as that of others. Risk assessment is the key means through which this is achieved.</w:t>
      </w:r>
    </w:p>
    <w:p w14:paraId="77BE4A88" w14:textId="77777777" w:rsidR="00DE3914" w:rsidRDefault="00DE3914" w:rsidP="00DE3914">
      <w:pPr>
        <w:numPr>
          <w:ilvl w:val="0"/>
          <w:numId w:val="25"/>
        </w:numPr>
        <w:suppressAutoHyphens w:val="0"/>
        <w:spacing w:line="360" w:lineRule="auto"/>
        <w:rPr>
          <w:rFonts w:ascii="Arial" w:hAnsi="Arial" w:cs="Arial"/>
          <w:sz w:val="22"/>
          <w:szCs w:val="22"/>
        </w:rPr>
      </w:pPr>
      <w:r>
        <w:rPr>
          <w:rFonts w:ascii="Arial" w:hAnsi="Arial" w:cs="Arial"/>
          <w:sz w:val="22"/>
          <w:szCs w:val="22"/>
        </w:rPr>
        <w:t xml:space="preserve">A fire safety risk assessment is carried out by a competent person in accordance with the Regulatory Reform (Fire Safety) Order 2005. </w:t>
      </w:r>
    </w:p>
    <w:p w14:paraId="5A3E2AA8" w14:textId="77777777" w:rsidR="00DE3914" w:rsidRDefault="00DE3914" w:rsidP="00DE3914">
      <w:pPr>
        <w:numPr>
          <w:ilvl w:val="0"/>
          <w:numId w:val="25"/>
        </w:numPr>
        <w:suppressAutoHyphens w:val="0"/>
        <w:spacing w:line="360" w:lineRule="auto"/>
        <w:rPr>
          <w:rFonts w:ascii="Arial" w:hAnsi="Arial" w:cs="Arial"/>
          <w:sz w:val="22"/>
          <w:szCs w:val="22"/>
        </w:rPr>
      </w:pPr>
      <w:r>
        <w:rPr>
          <w:rFonts w:ascii="Arial" w:hAnsi="Arial" w:cs="Arial"/>
          <w:sz w:val="22"/>
          <w:szCs w:val="22"/>
        </w:rPr>
        <w:t>A Fire Log is completed and regularly updated.</w:t>
      </w:r>
    </w:p>
    <w:p w14:paraId="1DF75490" w14:textId="77777777" w:rsidR="00DE3914" w:rsidRDefault="00DE3914" w:rsidP="00DE3914">
      <w:pPr>
        <w:numPr>
          <w:ilvl w:val="0"/>
          <w:numId w:val="25"/>
        </w:numPr>
        <w:suppressAutoHyphens w:val="0"/>
        <w:spacing w:line="360" w:lineRule="auto"/>
        <w:rPr>
          <w:rFonts w:ascii="Arial" w:hAnsi="Arial" w:cs="Arial"/>
          <w:sz w:val="22"/>
          <w:szCs w:val="22"/>
        </w:rPr>
      </w:pPr>
      <w:r>
        <w:rPr>
          <w:rFonts w:ascii="Arial" w:hAnsi="Arial" w:cs="Arial"/>
          <w:sz w:val="22"/>
          <w:szCs w:val="22"/>
        </w:rPr>
        <w:t xml:space="preserve">Necessary equipment is in place to promote fire safety. </w:t>
      </w:r>
    </w:p>
    <w:p w14:paraId="3473D082" w14:textId="77777777" w:rsidR="00DE3914" w:rsidRDefault="00DE3914" w:rsidP="00DE3914">
      <w:pPr>
        <w:pStyle w:val="Heading6"/>
        <w:spacing w:before="120" w:after="120" w:line="360" w:lineRule="auto"/>
        <w:rPr>
          <w:rFonts w:ascii="Arial" w:hAnsi="Arial" w:cs="Arial"/>
          <w:b/>
          <w:bCs/>
          <w:color w:val="000000"/>
        </w:rPr>
      </w:pPr>
      <w:r>
        <w:rPr>
          <w:rFonts w:ascii="Arial" w:hAnsi="Arial" w:cs="Arial"/>
          <w:b/>
          <w:bCs/>
          <w:i/>
          <w:color w:val="000000"/>
        </w:rPr>
        <w:t>Legal references</w:t>
      </w:r>
    </w:p>
    <w:p w14:paraId="5A12EDE8" w14:textId="77777777" w:rsidR="00DE3914" w:rsidRDefault="00DE3914" w:rsidP="00DE3914">
      <w:pPr>
        <w:spacing w:before="120" w:after="120" w:line="360" w:lineRule="auto"/>
        <w:rPr>
          <w:rFonts w:ascii="Arial" w:hAnsi="Arial" w:cs="Arial"/>
          <w:sz w:val="22"/>
          <w:szCs w:val="22"/>
        </w:rPr>
      </w:pPr>
      <w:r>
        <w:rPr>
          <w:rFonts w:ascii="Arial" w:hAnsi="Arial" w:cs="Arial"/>
          <w:sz w:val="22"/>
          <w:szCs w:val="22"/>
        </w:rPr>
        <w:t>Regulatory Reform (Fire Safety) Order 2005)</w:t>
      </w:r>
    </w:p>
    <w:p w14:paraId="233DBF97" w14:textId="77777777" w:rsidR="00DE3914" w:rsidRDefault="00DE3914" w:rsidP="00DE3914">
      <w:pPr>
        <w:spacing w:before="120" w:after="120" w:line="360" w:lineRule="auto"/>
        <w:rPr>
          <w:rFonts w:ascii="Arial" w:hAnsi="Arial" w:cs="Arial"/>
          <w:sz w:val="22"/>
          <w:szCs w:val="22"/>
        </w:rPr>
      </w:pPr>
      <w:r>
        <w:rPr>
          <w:rFonts w:ascii="Arial" w:hAnsi="Arial" w:cs="Arial"/>
          <w:sz w:val="22"/>
          <w:szCs w:val="22"/>
        </w:rPr>
        <w:t>Electricity at Work Regulations (1989)</w:t>
      </w:r>
    </w:p>
    <w:p w14:paraId="12EBC353" w14:textId="77777777" w:rsidR="00DE3914" w:rsidRDefault="00DE3914" w:rsidP="00DE3914">
      <w:pPr>
        <w:spacing w:before="120" w:after="120" w:line="360" w:lineRule="auto"/>
        <w:rPr>
          <w:rFonts w:ascii="Arial" w:hAnsi="Arial" w:cs="Arial"/>
          <w:b/>
          <w:bCs/>
          <w:sz w:val="22"/>
          <w:szCs w:val="22"/>
        </w:rPr>
      </w:pPr>
      <w:r>
        <w:rPr>
          <w:rFonts w:ascii="Arial" w:hAnsi="Arial" w:cs="Arial"/>
          <w:b/>
          <w:bCs/>
          <w:sz w:val="22"/>
          <w:szCs w:val="22"/>
        </w:rPr>
        <w:t>Further guidance</w:t>
      </w:r>
    </w:p>
    <w:p w14:paraId="79B0F4DB" w14:textId="77777777" w:rsidR="00DE3914" w:rsidRDefault="00DE3914" w:rsidP="00DE3914">
      <w:pPr>
        <w:spacing w:before="120" w:after="120" w:line="360" w:lineRule="auto"/>
        <w:rPr>
          <w:rFonts w:ascii="Arial" w:hAnsi="Arial" w:cs="Arial"/>
          <w:sz w:val="22"/>
          <w:szCs w:val="22"/>
        </w:rPr>
      </w:pPr>
      <w:r>
        <w:rPr>
          <w:rFonts w:ascii="Arial" w:hAnsi="Arial" w:cs="Arial"/>
          <w:sz w:val="22"/>
          <w:szCs w:val="22"/>
        </w:rPr>
        <w:t>Fire Safety Record (Early Years Alliance 2019)</w:t>
      </w:r>
    </w:p>
    <w:p w14:paraId="14AE6E1F" w14:textId="77777777" w:rsidR="00DE3914" w:rsidRDefault="00DE3914" w:rsidP="00DE3914">
      <w:pPr>
        <w:spacing w:before="120" w:after="120" w:line="360" w:lineRule="auto"/>
        <w:rPr>
          <w:rFonts w:ascii="Arial" w:hAnsi="Arial" w:cs="Arial"/>
          <w:sz w:val="22"/>
          <w:szCs w:val="22"/>
        </w:rPr>
      </w:pPr>
      <w:r>
        <w:rPr>
          <w:rFonts w:ascii="Arial" w:hAnsi="Arial" w:cs="Arial"/>
          <w:sz w:val="22"/>
          <w:szCs w:val="22"/>
        </w:rPr>
        <w:t xml:space="preserve">Fire Safety Risk Assessment: Educational Premises </w:t>
      </w:r>
      <w:hyperlink r:id="rId8" w:history="1">
        <w:r>
          <w:rPr>
            <w:rStyle w:val="Hyperlink"/>
            <w:rFonts w:ascii="Arial" w:hAnsi="Arial" w:cs="Arial"/>
            <w:sz w:val="22"/>
            <w:szCs w:val="22"/>
          </w:rPr>
          <w:t>www.communities.gov.uk/publications/fire/firesafetyrisk6</w:t>
        </w:r>
      </w:hyperlink>
    </w:p>
    <w:p w14:paraId="00221A66" w14:textId="77777777" w:rsidR="0003011A" w:rsidRPr="0003011A" w:rsidRDefault="0003011A" w:rsidP="00DE3914">
      <w:pPr>
        <w:pStyle w:val="Heading1"/>
        <w:spacing w:before="120" w:after="120" w:line="360" w:lineRule="auto"/>
        <w:rPr>
          <w:rFonts w:asciiTheme="minorHAnsi" w:hAnsiTheme="minorHAnsi" w:cstheme="minorHAnsi"/>
          <w:color w:val="4F81BD" w:themeColor="accent1"/>
          <w:sz w:val="22"/>
          <w:szCs w:val="22"/>
          <w:u w:val="single"/>
          <w:lang w:eastAsia="en-GB"/>
        </w:rPr>
      </w:pPr>
    </w:p>
    <w:sectPr w:rsidR="0003011A" w:rsidRPr="0003011A" w:rsidSect="00E43904">
      <w:headerReference w:type="default" r:id="rId9"/>
      <w:footerReference w:type="default" r:id="rId10"/>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57733" w14:textId="77777777" w:rsidR="00366B96" w:rsidRDefault="00366B96" w:rsidP="00CA26E1">
      <w:r>
        <w:separator/>
      </w:r>
    </w:p>
  </w:endnote>
  <w:endnote w:type="continuationSeparator" w:id="0">
    <w:p w14:paraId="6C8EB207" w14:textId="77777777" w:rsidR="00366B96" w:rsidRDefault="00366B96"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7E47D" w14:textId="77777777" w:rsidR="00366B96" w:rsidRDefault="00366B96" w:rsidP="00CA26E1">
      <w:r>
        <w:separator/>
      </w:r>
    </w:p>
  </w:footnote>
  <w:footnote w:type="continuationSeparator" w:id="0">
    <w:p w14:paraId="034B19D3" w14:textId="77777777" w:rsidR="00366B96" w:rsidRDefault="00366B96"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1"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4"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17041719">
    <w:abstractNumId w:val="7"/>
  </w:num>
  <w:num w:numId="2" w16cid:durableId="1298487242">
    <w:abstractNumId w:val="0"/>
  </w:num>
  <w:num w:numId="3" w16cid:durableId="1454396226">
    <w:abstractNumId w:val="1"/>
  </w:num>
  <w:num w:numId="4" w16cid:durableId="1551113686">
    <w:abstractNumId w:val="2"/>
  </w:num>
  <w:num w:numId="5" w16cid:durableId="1897860676">
    <w:abstractNumId w:val="3"/>
  </w:num>
  <w:num w:numId="6" w16cid:durableId="238832317">
    <w:abstractNumId w:val="4"/>
  </w:num>
  <w:num w:numId="7" w16cid:durableId="287512995">
    <w:abstractNumId w:val="14"/>
  </w:num>
  <w:num w:numId="8" w16cid:durableId="814177161">
    <w:abstractNumId w:val="5"/>
  </w:num>
  <w:num w:numId="9" w16cid:durableId="1236010767">
    <w:abstractNumId w:val="6"/>
  </w:num>
  <w:num w:numId="10" w16cid:durableId="1592738192">
    <w:abstractNumId w:val="12"/>
  </w:num>
  <w:num w:numId="11" w16cid:durableId="1761951668">
    <w:abstractNumId w:val="11"/>
  </w:num>
  <w:num w:numId="12" w16cid:durableId="1900748913">
    <w:abstractNumId w:val="19"/>
  </w:num>
  <w:num w:numId="13" w16cid:durableId="798718755">
    <w:abstractNumId w:val="9"/>
  </w:num>
  <w:num w:numId="14" w16cid:durableId="828785822">
    <w:abstractNumId w:val="15"/>
  </w:num>
  <w:num w:numId="15" w16cid:durableId="1719041016">
    <w:abstractNumId w:val="13"/>
  </w:num>
  <w:num w:numId="16" w16cid:durableId="867789568">
    <w:abstractNumId w:val="23"/>
  </w:num>
  <w:num w:numId="17" w16cid:durableId="1627929028">
    <w:abstractNumId w:val="22"/>
  </w:num>
  <w:num w:numId="18" w16cid:durableId="69891527">
    <w:abstractNumId w:val="24"/>
  </w:num>
  <w:num w:numId="19" w16cid:durableId="110780425">
    <w:abstractNumId w:val="8"/>
  </w:num>
  <w:num w:numId="20" w16cid:durableId="1895047569">
    <w:abstractNumId w:val="17"/>
  </w:num>
  <w:num w:numId="21" w16cid:durableId="192883286">
    <w:abstractNumId w:val="20"/>
  </w:num>
  <w:num w:numId="22" w16cid:durableId="2040082382">
    <w:abstractNumId w:val="10"/>
  </w:num>
  <w:num w:numId="23" w16cid:durableId="2094936463">
    <w:abstractNumId w:val="18"/>
  </w:num>
  <w:num w:numId="24" w16cid:durableId="1560284091">
    <w:abstractNumId w:val="16"/>
  </w:num>
  <w:num w:numId="25" w16cid:durableId="20689882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679D"/>
    <w:rsid w:val="000C075B"/>
    <w:rsid w:val="000C0AC6"/>
    <w:rsid w:val="001311D1"/>
    <w:rsid w:val="001539C6"/>
    <w:rsid w:val="001540C5"/>
    <w:rsid w:val="00162525"/>
    <w:rsid w:val="00180487"/>
    <w:rsid w:val="00180C2F"/>
    <w:rsid w:val="0021112F"/>
    <w:rsid w:val="002177DA"/>
    <w:rsid w:val="00230B4B"/>
    <w:rsid w:val="002713ED"/>
    <w:rsid w:val="002D5F97"/>
    <w:rsid w:val="0033283F"/>
    <w:rsid w:val="0034251D"/>
    <w:rsid w:val="00350653"/>
    <w:rsid w:val="00366B96"/>
    <w:rsid w:val="003D1ADE"/>
    <w:rsid w:val="003F2585"/>
    <w:rsid w:val="004035C0"/>
    <w:rsid w:val="00423C7B"/>
    <w:rsid w:val="00450FFB"/>
    <w:rsid w:val="00491063"/>
    <w:rsid w:val="004D4584"/>
    <w:rsid w:val="004F0276"/>
    <w:rsid w:val="004F2D64"/>
    <w:rsid w:val="004F4E20"/>
    <w:rsid w:val="0054485C"/>
    <w:rsid w:val="00547104"/>
    <w:rsid w:val="005643C8"/>
    <w:rsid w:val="00581D41"/>
    <w:rsid w:val="00584BDF"/>
    <w:rsid w:val="00592671"/>
    <w:rsid w:val="005A5BCC"/>
    <w:rsid w:val="005C50BE"/>
    <w:rsid w:val="005D630E"/>
    <w:rsid w:val="005E074C"/>
    <w:rsid w:val="006279F7"/>
    <w:rsid w:val="00662272"/>
    <w:rsid w:val="00690281"/>
    <w:rsid w:val="00691BD1"/>
    <w:rsid w:val="006B10FA"/>
    <w:rsid w:val="006E5F6D"/>
    <w:rsid w:val="006F004A"/>
    <w:rsid w:val="00706F4C"/>
    <w:rsid w:val="00726B65"/>
    <w:rsid w:val="00732AF0"/>
    <w:rsid w:val="00777FDD"/>
    <w:rsid w:val="007A6390"/>
    <w:rsid w:val="007F7165"/>
    <w:rsid w:val="00821401"/>
    <w:rsid w:val="00852242"/>
    <w:rsid w:val="00893D32"/>
    <w:rsid w:val="00900118"/>
    <w:rsid w:val="00917C52"/>
    <w:rsid w:val="0099564E"/>
    <w:rsid w:val="009A7C4C"/>
    <w:rsid w:val="00A032CA"/>
    <w:rsid w:val="00A20686"/>
    <w:rsid w:val="00A6103B"/>
    <w:rsid w:val="00A67FDC"/>
    <w:rsid w:val="00A7762D"/>
    <w:rsid w:val="00A8237D"/>
    <w:rsid w:val="00A85545"/>
    <w:rsid w:val="00AB57FB"/>
    <w:rsid w:val="00AC34BE"/>
    <w:rsid w:val="00AE021B"/>
    <w:rsid w:val="00AF611C"/>
    <w:rsid w:val="00B4039C"/>
    <w:rsid w:val="00B57478"/>
    <w:rsid w:val="00B8110F"/>
    <w:rsid w:val="00B82E46"/>
    <w:rsid w:val="00BC4929"/>
    <w:rsid w:val="00BD57A5"/>
    <w:rsid w:val="00BE0E2E"/>
    <w:rsid w:val="00C22BF1"/>
    <w:rsid w:val="00C54259"/>
    <w:rsid w:val="00C94CB6"/>
    <w:rsid w:val="00CA00DC"/>
    <w:rsid w:val="00CA1AA6"/>
    <w:rsid w:val="00CA26E1"/>
    <w:rsid w:val="00CD2E43"/>
    <w:rsid w:val="00D05548"/>
    <w:rsid w:val="00D5752E"/>
    <w:rsid w:val="00D578BE"/>
    <w:rsid w:val="00DA6C1C"/>
    <w:rsid w:val="00DC568F"/>
    <w:rsid w:val="00DE3914"/>
    <w:rsid w:val="00E32368"/>
    <w:rsid w:val="00E43904"/>
    <w:rsid w:val="00E67E65"/>
    <w:rsid w:val="00E801BE"/>
    <w:rsid w:val="00EB2A68"/>
    <w:rsid w:val="00EC1657"/>
    <w:rsid w:val="00EE2D2C"/>
    <w:rsid w:val="00F359DD"/>
    <w:rsid w:val="00F70888"/>
    <w:rsid w:val="00FC0C9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37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unities.gov.uk/publications/fire/firesafetyrisk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4</cp:revision>
  <cp:lastPrinted>2022-03-03T12:50:00Z</cp:lastPrinted>
  <dcterms:created xsi:type="dcterms:W3CDTF">2022-03-09T12:08:00Z</dcterms:created>
  <dcterms:modified xsi:type="dcterms:W3CDTF">2022-05-05T12:15:00Z</dcterms:modified>
</cp:coreProperties>
</file>